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EFB0B6" w14:textId="4F2B745A" w:rsidR="007331A2" w:rsidRDefault="008F2043" w:rsidP="00B84740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b/>
          <w:bCs/>
          <w:sz w:val="32"/>
          <w:szCs w:val="32"/>
        </w:rPr>
      </w:pPr>
      <w:r>
        <w:rPr>
          <w:rFonts w:ascii="Cambria" w:hAnsi="Cambria"/>
          <w:b/>
          <w:bCs/>
          <w:noProof/>
          <w:sz w:val="32"/>
          <w:szCs w:val="32"/>
          <w:lang w:eastAsia="cs-CZ"/>
        </w:rPr>
        <w:drawing>
          <wp:anchor distT="0" distB="0" distL="114300" distR="114300" simplePos="0" relativeHeight="251659264" behindDoc="0" locked="0" layoutInCell="1" allowOverlap="1" wp14:anchorId="067C78BE" wp14:editId="08F58CE9">
            <wp:simplePos x="0" y="0"/>
            <wp:positionH relativeFrom="margin">
              <wp:posOffset>792480</wp:posOffset>
            </wp:positionH>
            <wp:positionV relativeFrom="margin">
              <wp:posOffset>-313055</wp:posOffset>
            </wp:positionV>
            <wp:extent cx="4333875" cy="962025"/>
            <wp:effectExtent l="0" t="0" r="0" b="0"/>
            <wp:wrapSquare wrapText="bothSides"/>
            <wp:docPr id="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5B13A1" w14:textId="77777777" w:rsidR="007331A2" w:rsidRDefault="007331A2" w:rsidP="007331A2">
      <w:pPr>
        <w:pBdr>
          <w:bottom w:val="single" w:sz="12" w:space="1" w:color="FF0000"/>
        </w:pBdr>
        <w:spacing w:before="240"/>
        <w:rPr>
          <w:rFonts w:ascii="Cambria" w:hAnsi="Cambria"/>
          <w:b/>
          <w:bCs/>
          <w:sz w:val="32"/>
          <w:szCs w:val="32"/>
        </w:rPr>
      </w:pPr>
    </w:p>
    <w:p w14:paraId="190CD557" w14:textId="77777777" w:rsidR="00B84740" w:rsidRPr="007331A2" w:rsidRDefault="00B84740" w:rsidP="00B84740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sz w:val="24"/>
        </w:rPr>
      </w:pPr>
      <w:r w:rsidRPr="007331A2">
        <w:rPr>
          <w:rFonts w:ascii="Cambria" w:hAnsi="Cambria"/>
          <w:b/>
          <w:bCs/>
          <w:sz w:val="32"/>
          <w:szCs w:val="32"/>
        </w:rPr>
        <w:t>Čestné pr</w:t>
      </w:r>
      <w:r w:rsidR="00C213A0" w:rsidRPr="007331A2">
        <w:rPr>
          <w:rFonts w:ascii="Cambria" w:hAnsi="Cambria"/>
          <w:b/>
          <w:bCs/>
          <w:sz w:val="32"/>
          <w:szCs w:val="32"/>
        </w:rPr>
        <w:t>ohlášení – plnění sociálních a environmentálních aspektů</w:t>
      </w:r>
    </w:p>
    <w:p w14:paraId="1C6139E2" w14:textId="77777777" w:rsidR="00B84740" w:rsidRPr="007331A2" w:rsidRDefault="00B84740" w:rsidP="00B84740">
      <w:pPr>
        <w:keepNext/>
        <w:jc w:val="center"/>
        <w:outlineLvl w:val="1"/>
        <w:rPr>
          <w:rFonts w:ascii="Cambria" w:hAnsi="Cambria"/>
          <w:bCs/>
          <w:iCs/>
          <w:szCs w:val="22"/>
        </w:rPr>
      </w:pPr>
      <w:r w:rsidRPr="007331A2">
        <w:rPr>
          <w:rFonts w:ascii="Cambria" w:hAnsi="Cambria"/>
          <w:bCs/>
          <w:iCs/>
          <w:szCs w:val="22"/>
        </w:rPr>
        <w:t>pro podlimitní veřejnou zakázku na stavební práce, zadávanou ve zjednodušeném podlimitním řízení dle § 53 zákona č. 134/2016 Sb., o zadávání veřejných zakázek, v účinném znění</w:t>
      </w:r>
    </w:p>
    <w:p w14:paraId="58F64D52" w14:textId="77777777" w:rsidR="00B84740" w:rsidRPr="007331A2" w:rsidRDefault="00B84740" w:rsidP="00B84740">
      <w:pPr>
        <w:keepNext/>
        <w:jc w:val="center"/>
        <w:outlineLvl w:val="1"/>
        <w:rPr>
          <w:rFonts w:ascii="Cambria" w:hAnsi="Cambria"/>
          <w:bCs/>
          <w:iCs/>
          <w:szCs w:val="22"/>
        </w:rPr>
      </w:pPr>
      <w:r w:rsidRPr="007331A2">
        <w:rPr>
          <w:rFonts w:ascii="Cambria" w:hAnsi="Cambria"/>
          <w:bCs/>
          <w:iCs/>
          <w:szCs w:val="22"/>
        </w:rPr>
        <w:t>(dále jen „zákon“)</w:t>
      </w:r>
    </w:p>
    <w:p w14:paraId="7C0121CB" w14:textId="77777777" w:rsidR="00B84740" w:rsidRPr="00BF05F3" w:rsidRDefault="00B84740" w:rsidP="00B84740">
      <w:pPr>
        <w:keepNext/>
        <w:jc w:val="center"/>
        <w:outlineLvl w:val="1"/>
        <w:rPr>
          <w:rFonts w:ascii="Cambria" w:hAnsi="Cambria"/>
          <w:bCs/>
          <w:iCs/>
          <w:szCs w:val="22"/>
        </w:rPr>
      </w:pPr>
      <w:r w:rsidRPr="00BF05F3">
        <w:rPr>
          <w:rFonts w:ascii="Cambria" w:hAnsi="Cambria"/>
          <w:bCs/>
          <w:iCs/>
          <w:szCs w:val="22"/>
        </w:rPr>
        <w:t>s názvem</w:t>
      </w:r>
    </w:p>
    <w:p w14:paraId="527A753C" w14:textId="79D99428" w:rsidR="00B84740" w:rsidRPr="0064730B" w:rsidRDefault="00B84740" w:rsidP="00B84740">
      <w:pPr>
        <w:spacing w:before="240" w:after="200"/>
        <w:jc w:val="center"/>
        <w:rPr>
          <w:rFonts w:ascii="Cambria" w:hAnsi="Cambria"/>
          <w:b/>
          <w:sz w:val="28"/>
          <w:szCs w:val="28"/>
        </w:rPr>
      </w:pPr>
      <w:r w:rsidRPr="0064730B">
        <w:rPr>
          <w:rFonts w:ascii="Cambria" w:hAnsi="Cambria"/>
          <w:b/>
          <w:sz w:val="28"/>
          <w:szCs w:val="28"/>
        </w:rPr>
        <w:t>„</w:t>
      </w:r>
      <w:r w:rsidR="007331A2" w:rsidRPr="0064730B">
        <w:rPr>
          <w:rFonts w:ascii="Cambria" w:hAnsi="Cambria"/>
          <w:b/>
          <w:bCs/>
          <w:sz w:val="28"/>
          <w:szCs w:val="28"/>
        </w:rPr>
        <w:t xml:space="preserve">Dodávka </w:t>
      </w:r>
      <w:r w:rsidR="008F2043" w:rsidRPr="0064730B">
        <w:rPr>
          <w:rFonts w:ascii="Cambria" w:eastAsia="Calibri" w:hAnsi="Cambria"/>
          <w:b/>
          <w:sz w:val="28"/>
          <w:szCs w:val="22"/>
          <w:lang w:eastAsia="en-US"/>
        </w:rPr>
        <w:t>vratného nádobí</w:t>
      </w:r>
      <w:r w:rsidRPr="0064730B">
        <w:rPr>
          <w:rFonts w:ascii="Cambria" w:hAnsi="Cambria"/>
          <w:b/>
          <w:sz w:val="28"/>
          <w:szCs w:val="28"/>
        </w:rPr>
        <w:t>“</w:t>
      </w:r>
    </w:p>
    <w:p w14:paraId="3EF06ED1" w14:textId="77777777" w:rsidR="00957DAE" w:rsidRPr="0064730B" w:rsidRDefault="00957DAE">
      <w:pPr>
        <w:spacing w:before="0" w:after="0"/>
        <w:jc w:val="center"/>
        <w:rPr>
          <w:rFonts w:ascii="Cambria" w:hAnsi="Cambria" w:cs="Calibri"/>
          <w:b/>
          <w:caps/>
          <w:sz w:val="20"/>
        </w:rPr>
      </w:pPr>
    </w:p>
    <w:p w14:paraId="28D8109C" w14:textId="77777777" w:rsidR="00957DAE" w:rsidRPr="0064730B" w:rsidRDefault="00C164F8">
      <w:pPr>
        <w:spacing w:before="0" w:after="0"/>
        <w:rPr>
          <w:rFonts w:ascii="Cambria" w:hAnsi="Cambria"/>
        </w:rPr>
      </w:pPr>
      <w:r w:rsidRPr="0064730B">
        <w:rPr>
          <w:rFonts w:ascii="Cambria" w:hAnsi="Cambria"/>
        </w:rPr>
        <w:t>Údaje o zadavateli a veřejné zakázce: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64730B" w:rsidRPr="0064730B" w14:paraId="65A1B117" w14:textId="77777777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</w:tcPr>
          <w:p w14:paraId="7AFD1436" w14:textId="77777777" w:rsidR="00957DAE" w:rsidRPr="0064730B" w:rsidRDefault="00C164F8">
            <w:pPr>
              <w:spacing w:before="0" w:after="0"/>
              <w:rPr>
                <w:rFonts w:ascii="Cambria" w:hAnsi="Cambria"/>
              </w:rPr>
            </w:pPr>
            <w:bookmarkStart w:id="0" w:name="_GoBack"/>
            <w:bookmarkEnd w:id="0"/>
            <w:r w:rsidRPr="0064730B">
              <w:rPr>
                <w:rFonts w:ascii="Cambria" w:hAnsi="Cambria" w:cs="Calibri"/>
                <w:b/>
                <w:sz w:val="20"/>
              </w:rPr>
              <w:t>Název zadavatele: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9FD4DE2" w14:textId="77777777" w:rsidR="00957DAE" w:rsidRPr="0064730B" w:rsidRDefault="00BD20E7" w:rsidP="00BD20E7">
            <w:pPr>
              <w:spacing w:before="0" w:after="0" w:line="360" w:lineRule="auto"/>
              <w:rPr>
                <w:rFonts w:ascii="Cambria" w:hAnsi="Cambria" w:cstheme="majorHAnsi"/>
              </w:rPr>
            </w:pPr>
            <w:r w:rsidRPr="0064730B">
              <w:rPr>
                <w:rFonts w:ascii="Cambria" w:hAnsi="Cambria" w:cstheme="majorHAnsi"/>
              </w:rPr>
              <w:t>Svaz měst a obcí Jihočeského kraje</w:t>
            </w:r>
          </w:p>
        </w:tc>
      </w:tr>
      <w:tr w:rsidR="0064730B" w:rsidRPr="0064730B" w14:paraId="4DCD98B6" w14:textId="77777777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</w:tcPr>
          <w:p w14:paraId="07139EF8" w14:textId="77777777" w:rsidR="00957DAE" w:rsidRPr="0064730B" w:rsidRDefault="00C164F8">
            <w:pPr>
              <w:spacing w:before="0" w:after="0"/>
              <w:rPr>
                <w:rFonts w:ascii="Cambria" w:hAnsi="Cambria"/>
              </w:rPr>
            </w:pPr>
            <w:r w:rsidRPr="0064730B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6C63AE1" w14:textId="77777777" w:rsidR="00957DAE" w:rsidRPr="0064730B" w:rsidRDefault="00BD20E7">
            <w:pPr>
              <w:spacing w:before="0" w:after="0" w:line="360" w:lineRule="auto"/>
              <w:jc w:val="left"/>
              <w:rPr>
                <w:rFonts w:ascii="Cambria" w:hAnsi="Cambria" w:cstheme="majorHAnsi"/>
              </w:rPr>
            </w:pPr>
            <w:r w:rsidRPr="0064730B">
              <w:rPr>
                <w:rFonts w:ascii="Cambria" w:hAnsi="Cambria" w:cstheme="majorHAnsi"/>
              </w:rPr>
              <w:t>Jirsíkova 243/2, 370 01 České Budějovice - České Budějovice 6</w:t>
            </w:r>
          </w:p>
        </w:tc>
      </w:tr>
      <w:tr w:rsidR="0064730B" w:rsidRPr="0064730B" w14:paraId="67BFA016" w14:textId="77777777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63686930" w14:textId="77777777" w:rsidR="00957DAE" w:rsidRPr="0064730B" w:rsidRDefault="00C164F8">
            <w:pPr>
              <w:spacing w:before="0" w:after="0"/>
              <w:rPr>
                <w:rFonts w:ascii="Cambria" w:hAnsi="Cambria"/>
              </w:rPr>
            </w:pPr>
            <w:r w:rsidRPr="0064730B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79845EE" w14:textId="77777777" w:rsidR="00957DAE" w:rsidRPr="0064730B" w:rsidRDefault="00BD20E7">
            <w:pPr>
              <w:spacing w:before="0" w:after="0" w:line="360" w:lineRule="auto"/>
              <w:jc w:val="left"/>
              <w:rPr>
                <w:rFonts w:ascii="Cambria" w:hAnsi="Cambria" w:cstheme="majorHAnsi"/>
              </w:rPr>
            </w:pPr>
            <w:r w:rsidRPr="0064730B">
              <w:rPr>
                <w:rFonts w:ascii="Cambria" w:hAnsi="Cambria" w:cstheme="majorHAnsi"/>
              </w:rPr>
              <w:t>68543727</w:t>
            </w:r>
          </w:p>
        </w:tc>
      </w:tr>
    </w:tbl>
    <w:p w14:paraId="3D6D6A06" w14:textId="77777777" w:rsidR="00957DAE" w:rsidRPr="0064730B" w:rsidRDefault="00957DAE">
      <w:pPr>
        <w:spacing w:before="0" w:after="0"/>
        <w:jc w:val="center"/>
        <w:rPr>
          <w:rFonts w:ascii="Cambria" w:hAnsi="Cambria" w:cs="Calibri"/>
          <w:b/>
          <w:sz w:val="20"/>
        </w:rPr>
      </w:pPr>
    </w:p>
    <w:p w14:paraId="29892F97" w14:textId="77777777" w:rsidR="00957DAE" w:rsidRPr="0064730B" w:rsidRDefault="00C164F8">
      <w:pPr>
        <w:spacing w:before="0" w:after="0"/>
        <w:rPr>
          <w:rFonts w:ascii="Cambria" w:hAnsi="Cambria"/>
        </w:rPr>
      </w:pPr>
      <w:r w:rsidRPr="0064730B">
        <w:rPr>
          <w:rFonts w:ascii="Cambria" w:hAnsi="Cambria" w:cs="Calibri"/>
          <w:b/>
          <w:sz w:val="20"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64730B" w:rsidRPr="0064730B" w14:paraId="5C395BD1" w14:textId="77777777"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F2F2F2"/>
          </w:tcPr>
          <w:p w14:paraId="0EF36B4E" w14:textId="77777777" w:rsidR="00957DAE" w:rsidRPr="0064730B" w:rsidRDefault="00C164F8">
            <w:pPr>
              <w:spacing w:before="0" w:after="0"/>
              <w:rPr>
                <w:rFonts w:ascii="Cambria" w:hAnsi="Cambria"/>
              </w:rPr>
            </w:pPr>
            <w:r w:rsidRPr="0064730B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2F2F2"/>
          </w:tcPr>
          <w:p w14:paraId="2B6852B3" w14:textId="77777777" w:rsidR="00957DAE" w:rsidRPr="0064730B" w:rsidRDefault="00957DAE" w:rsidP="007331A2">
            <w:pPr>
              <w:snapToGrid w:val="0"/>
              <w:spacing w:before="0" w:after="0"/>
              <w:ind w:firstLine="708"/>
              <w:rPr>
                <w:rFonts w:ascii="Cambria" w:hAnsi="Cambria" w:cs="Calibri"/>
                <w:b/>
                <w:sz w:val="20"/>
              </w:rPr>
            </w:pPr>
          </w:p>
        </w:tc>
      </w:tr>
      <w:tr w:rsidR="0064730B" w:rsidRPr="0064730B" w14:paraId="4286E4BD" w14:textId="77777777" w:rsidTr="007331A2">
        <w:trPr>
          <w:trHeight w:val="421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</w:tcPr>
          <w:p w14:paraId="1F844302" w14:textId="77777777" w:rsidR="00957DAE" w:rsidRPr="0064730B" w:rsidRDefault="00C164F8">
            <w:pPr>
              <w:spacing w:before="0" w:after="0"/>
              <w:rPr>
                <w:rFonts w:ascii="Cambria" w:hAnsi="Cambria"/>
              </w:rPr>
            </w:pPr>
            <w:r w:rsidRPr="0064730B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</w:tcPr>
          <w:p w14:paraId="300B74A7" w14:textId="77777777" w:rsidR="00957DAE" w:rsidRPr="0064730B" w:rsidRDefault="00957DAE">
            <w:pPr>
              <w:snapToGrid w:val="0"/>
              <w:spacing w:before="0" w:after="0"/>
              <w:rPr>
                <w:rFonts w:ascii="Cambria" w:hAnsi="Cambria" w:cs="Calibri"/>
                <w:b/>
                <w:sz w:val="20"/>
              </w:rPr>
            </w:pPr>
          </w:p>
        </w:tc>
      </w:tr>
      <w:tr w:rsidR="0064730B" w:rsidRPr="0064730B" w14:paraId="77170C2A" w14:textId="77777777" w:rsidTr="007331A2">
        <w:trPr>
          <w:trHeight w:val="399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4C01F7BB" w14:textId="77777777" w:rsidR="00957DAE" w:rsidRPr="0064730B" w:rsidRDefault="00C164F8">
            <w:pPr>
              <w:spacing w:before="0" w:after="0"/>
              <w:rPr>
                <w:rFonts w:ascii="Cambria" w:hAnsi="Cambria"/>
              </w:rPr>
            </w:pPr>
            <w:r w:rsidRPr="0064730B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289AF4F" w14:textId="77777777" w:rsidR="00957DAE" w:rsidRPr="0064730B" w:rsidRDefault="00957DAE">
            <w:pPr>
              <w:snapToGrid w:val="0"/>
              <w:spacing w:before="0" w:after="0"/>
              <w:rPr>
                <w:rFonts w:ascii="Cambria" w:hAnsi="Cambria" w:cs="Calibri"/>
                <w:b/>
                <w:sz w:val="20"/>
              </w:rPr>
            </w:pPr>
          </w:p>
        </w:tc>
      </w:tr>
    </w:tbl>
    <w:p w14:paraId="4A3A9661" w14:textId="77777777" w:rsidR="00957DAE" w:rsidRPr="0064730B" w:rsidRDefault="00957DAE">
      <w:pPr>
        <w:spacing w:before="0" w:after="0"/>
        <w:rPr>
          <w:rFonts w:ascii="Cambria" w:hAnsi="Cambria"/>
          <w:szCs w:val="22"/>
        </w:rPr>
      </w:pPr>
    </w:p>
    <w:p w14:paraId="44A7E007" w14:textId="2FC22BF5" w:rsidR="00957DAE" w:rsidRPr="0064730B" w:rsidRDefault="00CA2AB0">
      <w:pPr>
        <w:rPr>
          <w:rFonts w:ascii="Cambria" w:hAnsi="Cambria"/>
        </w:rPr>
      </w:pPr>
      <w:r w:rsidRPr="0064730B">
        <w:rPr>
          <w:rFonts w:ascii="Cambria" w:hAnsi="Cambria"/>
          <w:szCs w:val="22"/>
        </w:rPr>
        <w:t>Prohlašuji</w:t>
      </w:r>
      <w:r w:rsidR="00C164F8" w:rsidRPr="0064730B">
        <w:rPr>
          <w:rFonts w:ascii="Cambria" w:hAnsi="Cambria"/>
          <w:szCs w:val="22"/>
        </w:rPr>
        <w:t xml:space="preserve"> tímto, že jsme schopni plnit níže uvedené </w:t>
      </w:r>
      <w:proofErr w:type="spellStart"/>
      <w:r w:rsidR="00C164F8" w:rsidRPr="0064730B">
        <w:rPr>
          <w:rFonts w:ascii="Cambria" w:hAnsi="Cambria"/>
          <w:szCs w:val="22"/>
        </w:rPr>
        <w:t>enviromentální</w:t>
      </w:r>
      <w:proofErr w:type="spellEnd"/>
      <w:r w:rsidR="00C164F8" w:rsidRPr="0064730B">
        <w:rPr>
          <w:rFonts w:ascii="Cambria" w:hAnsi="Cambria"/>
          <w:szCs w:val="22"/>
        </w:rPr>
        <w:t xml:space="preserve"> a sociální aspekty během realizace zakázky s názvem </w:t>
      </w:r>
      <w:r w:rsidR="00C164F8" w:rsidRPr="0064730B">
        <w:rPr>
          <w:rFonts w:ascii="Cambria" w:hAnsi="Cambria"/>
          <w:b/>
          <w:szCs w:val="22"/>
        </w:rPr>
        <w:t>„</w:t>
      </w:r>
      <w:r w:rsidR="00BD20E7" w:rsidRPr="0064730B">
        <w:rPr>
          <w:rFonts w:ascii="Cambria" w:hAnsi="Cambria" w:cs="Calibri"/>
          <w:szCs w:val="22"/>
        </w:rPr>
        <w:t>Dodávka</w:t>
      </w:r>
      <w:r w:rsidR="0064730B">
        <w:rPr>
          <w:rFonts w:ascii="Cambria" w:hAnsi="Cambria" w:cs="Calibri"/>
          <w:szCs w:val="22"/>
        </w:rPr>
        <w:t xml:space="preserve"> vratného nádobí</w:t>
      </w:r>
      <w:r w:rsidR="00C164F8" w:rsidRPr="0064730B">
        <w:rPr>
          <w:rFonts w:ascii="Cambria" w:hAnsi="Cambria"/>
          <w:b/>
          <w:szCs w:val="22"/>
        </w:rPr>
        <w:t>“.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64730B" w:rsidRPr="0064730B" w14:paraId="78E23F1B" w14:textId="77777777">
        <w:tc>
          <w:tcPr>
            <w:tcW w:w="9072" w:type="dxa"/>
            <w:shd w:val="clear" w:color="auto" w:fill="auto"/>
          </w:tcPr>
          <w:p w14:paraId="774A4FBF" w14:textId="77777777" w:rsidR="00957DAE" w:rsidRPr="0064730B" w:rsidRDefault="00C164F8">
            <w:pPr>
              <w:pStyle w:val="Obsahtabulky"/>
              <w:rPr>
                <w:rFonts w:ascii="Cambria" w:hAnsi="Cambria"/>
              </w:rPr>
            </w:pPr>
            <w:proofErr w:type="spellStart"/>
            <w:r w:rsidRPr="0064730B">
              <w:rPr>
                <w:rFonts w:ascii="Cambria" w:hAnsi="Cambria"/>
                <w:b/>
                <w:bCs/>
                <w:szCs w:val="22"/>
              </w:rPr>
              <w:t>Enviromentální</w:t>
            </w:r>
            <w:proofErr w:type="spellEnd"/>
            <w:r w:rsidRPr="0064730B">
              <w:rPr>
                <w:rFonts w:ascii="Cambria" w:hAnsi="Cambria"/>
                <w:b/>
                <w:bCs/>
                <w:szCs w:val="22"/>
              </w:rPr>
              <w:t xml:space="preserve"> aspekty</w:t>
            </w:r>
          </w:p>
        </w:tc>
      </w:tr>
      <w:tr w:rsidR="00957DAE" w:rsidRPr="00BF05F3" w14:paraId="5CEC7B21" w14:textId="77777777">
        <w:tc>
          <w:tcPr>
            <w:tcW w:w="9072" w:type="dxa"/>
            <w:shd w:val="clear" w:color="auto" w:fill="auto"/>
          </w:tcPr>
          <w:p w14:paraId="1A9BDE3B" w14:textId="77777777" w:rsidR="00957DAE" w:rsidRPr="00BF05F3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F05F3">
              <w:rPr>
                <w:rFonts w:ascii="Cambria" w:hAnsi="Cambria"/>
                <w:szCs w:val="22"/>
              </w:rPr>
              <w:t>ekologicky šetrná řešení</w:t>
            </w:r>
          </w:p>
          <w:p w14:paraId="68A934CE" w14:textId="77777777" w:rsidR="00957DAE" w:rsidRPr="00BF05F3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F05F3">
              <w:rPr>
                <w:rFonts w:ascii="Cambria" w:hAnsi="Cambria"/>
                <w:szCs w:val="22"/>
              </w:rPr>
              <w:t>využití recyklovaných nebo dobře recyklovatelných materiálů</w:t>
            </w:r>
          </w:p>
          <w:p w14:paraId="3E5BA598" w14:textId="77777777" w:rsidR="00B60DDA" w:rsidRPr="00BF05F3" w:rsidRDefault="00C164F8" w:rsidP="007331A2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F05F3">
              <w:rPr>
                <w:rFonts w:ascii="Cambria" w:hAnsi="Cambria"/>
                <w:szCs w:val="22"/>
              </w:rPr>
              <w:t>třídění odpadů</w:t>
            </w:r>
            <w:r w:rsidR="007331A2" w:rsidRPr="00BF05F3">
              <w:rPr>
                <w:rFonts w:ascii="Cambria" w:hAnsi="Cambria"/>
              </w:rPr>
              <w:t xml:space="preserve">; </w:t>
            </w:r>
            <w:r w:rsidR="007331A2" w:rsidRPr="00BF05F3">
              <w:rPr>
                <w:rFonts w:ascii="Cambria" w:hAnsi="Cambria"/>
                <w:szCs w:val="22"/>
              </w:rPr>
              <w:t>recyklace</w:t>
            </w:r>
          </w:p>
        </w:tc>
      </w:tr>
      <w:tr w:rsidR="00957DAE" w:rsidRPr="00BF05F3" w14:paraId="676EBB1B" w14:textId="77777777">
        <w:tc>
          <w:tcPr>
            <w:tcW w:w="9072" w:type="dxa"/>
            <w:shd w:val="clear" w:color="auto" w:fill="auto"/>
          </w:tcPr>
          <w:p w14:paraId="773C82B1" w14:textId="77777777" w:rsidR="00957DAE" w:rsidRPr="00BF05F3" w:rsidRDefault="00C164F8">
            <w:pPr>
              <w:pStyle w:val="Obsahtabulky"/>
              <w:rPr>
                <w:rFonts w:ascii="Cambria" w:hAnsi="Cambria"/>
              </w:rPr>
            </w:pPr>
            <w:r w:rsidRPr="00BF05F3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957DAE" w:rsidRPr="007331A2" w14:paraId="4EE634E2" w14:textId="77777777">
        <w:tc>
          <w:tcPr>
            <w:tcW w:w="9072" w:type="dxa"/>
            <w:shd w:val="clear" w:color="auto" w:fill="auto"/>
          </w:tcPr>
          <w:p w14:paraId="1E0CEFED" w14:textId="77777777" w:rsidR="00957DAE" w:rsidRPr="00BF05F3" w:rsidRDefault="00C164F8" w:rsidP="007E355A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F05F3">
              <w:rPr>
                <w:rFonts w:ascii="Cambria" w:hAnsi="Cambria"/>
                <w:szCs w:val="22"/>
              </w:rPr>
              <w:t>legální zaměstnávání</w:t>
            </w:r>
          </w:p>
          <w:p w14:paraId="715D06E6" w14:textId="77777777" w:rsidR="00957DAE" w:rsidRPr="00BF05F3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F05F3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14:paraId="18DEA16A" w14:textId="77777777" w:rsidR="007E355A" w:rsidRPr="00BF05F3" w:rsidRDefault="007E355A" w:rsidP="007E355A">
            <w:pPr>
              <w:pStyle w:val="Obsahtabulky"/>
              <w:numPr>
                <w:ilvl w:val="0"/>
                <w:numId w:val="3"/>
              </w:numPr>
              <w:rPr>
                <w:rFonts w:ascii="Cambria" w:hAnsi="Cambria" w:cstheme="minorHAnsi"/>
              </w:rPr>
            </w:pPr>
            <w:r w:rsidRPr="00BF05F3">
              <w:rPr>
                <w:rFonts w:ascii="Cambria" w:hAnsi="Cambria" w:cstheme="minorHAnsi"/>
              </w:rPr>
              <w:t>sociální podnikání, příp. využití služeb sociálního podniku</w:t>
            </w:r>
          </w:p>
          <w:p w14:paraId="2FE31CBA" w14:textId="77777777" w:rsidR="00957DAE" w:rsidRPr="00BF05F3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F05F3">
              <w:rPr>
                <w:rFonts w:ascii="Cambria" w:hAnsi="Cambria"/>
                <w:szCs w:val="22"/>
              </w:rPr>
              <w:t>férové a důstojné pracovní podmínky</w:t>
            </w:r>
          </w:p>
          <w:p w14:paraId="36D1CE68" w14:textId="77777777" w:rsidR="00957DAE" w:rsidRPr="00BF05F3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F05F3">
              <w:rPr>
                <w:rFonts w:ascii="Cambria" w:hAnsi="Cambria"/>
                <w:szCs w:val="22"/>
              </w:rPr>
              <w:t>důraz na férový přístup k poddodavatelům</w:t>
            </w:r>
          </w:p>
          <w:p w14:paraId="29E84685" w14:textId="77777777" w:rsidR="00957DAE" w:rsidRPr="00BF05F3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F05F3">
              <w:rPr>
                <w:rFonts w:ascii="Cambria" w:hAnsi="Cambria"/>
                <w:szCs w:val="22"/>
              </w:rPr>
              <w:t>včasné platby</w:t>
            </w:r>
          </w:p>
        </w:tc>
      </w:tr>
    </w:tbl>
    <w:p w14:paraId="70879066" w14:textId="77777777" w:rsidR="00957DAE" w:rsidRPr="007331A2" w:rsidRDefault="00957DAE">
      <w:pPr>
        <w:spacing w:before="0" w:after="0"/>
        <w:rPr>
          <w:rFonts w:ascii="Cambria" w:hAnsi="Cambria" w:cs="Calibri"/>
          <w:sz w:val="20"/>
        </w:rPr>
      </w:pPr>
    </w:p>
    <w:p w14:paraId="1BBB9224" w14:textId="77777777" w:rsidR="00957DAE" w:rsidRPr="007331A2" w:rsidRDefault="00957DAE">
      <w:pPr>
        <w:spacing w:before="0" w:after="0"/>
        <w:rPr>
          <w:rFonts w:ascii="Cambria" w:hAnsi="Cambria" w:cs="Calibri"/>
          <w:sz w:val="20"/>
        </w:rPr>
      </w:pPr>
    </w:p>
    <w:p w14:paraId="05E236F0" w14:textId="77777777" w:rsidR="00666E2B" w:rsidRPr="007331A2" w:rsidRDefault="00666E2B">
      <w:pPr>
        <w:spacing w:before="0" w:after="0"/>
        <w:rPr>
          <w:rFonts w:ascii="Cambria" w:hAnsi="Cambria" w:cs="Calibri"/>
          <w:sz w:val="20"/>
        </w:rPr>
      </w:pPr>
    </w:p>
    <w:p w14:paraId="52625015" w14:textId="77777777" w:rsidR="00957DAE" w:rsidRPr="007331A2" w:rsidRDefault="00C164F8">
      <w:pPr>
        <w:spacing w:before="0" w:after="0"/>
        <w:rPr>
          <w:rFonts w:ascii="Cambria" w:hAnsi="Cambria"/>
        </w:rPr>
      </w:pPr>
      <w:r w:rsidRPr="007331A2">
        <w:rPr>
          <w:rFonts w:ascii="Cambria" w:hAnsi="Cambria" w:cs="Calibri"/>
          <w:sz w:val="20"/>
        </w:rPr>
        <w:t>V …………… dne ……………….</w:t>
      </w:r>
    </w:p>
    <w:p w14:paraId="20A706A1" w14:textId="77777777" w:rsidR="00957DAE" w:rsidRPr="007331A2" w:rsidRDefault="00957DAE">
      <w:pPr>
        <w:spacing w:before="0" w:after="0"/>
        <w:rPr>
          <w:rFonts w:ascii="Cambria" w:hAnsi="Cambria" w:cs="Calibri"/>
          <w:sz w:val="20"/>
        </w:rPr>
      </w:pPr>
    </w:p>
    <w:p w14:paraId="42B60F87" w14:textId="77777777" w:rsidR="00957DAE" w:rsidRPr="007331A2" w:rsidRDefault="00C164F8">
      <w:pPr>
        <w:spacing w:before="0" w:after="0"/>
        <w:ind w:left="3686"/>
        <w:jc w:val="center"/>
        <w:rPr>
          <w:rFonts w:ascii="Cambria" w:hAnsi="Cambria"/>
        </w:rPr>
      </w:pPr>
      <w:r w:rsidRPr="007331A2">
        <w:rPr>
          <w:rFonts w:ascii="Cambria" w:hAnsi="Cambria" w:cs="Calibri"/>
          <w:sz w:val="20"/>
        </w:rPr>
        <w:t>____________________</w:t>
      </w:r>
    </w:p>
    <w:p w14:paraId="5D7E7AFE" w14:textId="77777777" w:rsidR="00957DAE" w:rsidRPr="007331A2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7331A2">
        <w:rPr>
          <w:rFonts w:ascii="Cambria" w:hAnsi="Cambria" w:cs="Calibri"/>
          <w:sz w:val="20"/>
        </w:rPr>
        <w:t>Jméno</w:t>
      </w:r>
    </w:p>
    <w:p w14:paraId="58415104" w14:textId="77777777" w:rsidR="00957DAE" w:rsidRPr="007331A2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7331A2">
        <w:rPr>
          <w:rFonts w:ascii="Cambria" w:hAnsi="Cambria" w:cs="Calibri"/>
          <w:sz w:val="20"/>
        </w:rPr>
        <w:t>Funkce</w:t>
      </w:r>
    </w:p>
    <w:p w14:paraId="5CCDF220" w14:textId="77777777" w:rsidR="00957DAE" w:rsidRPr="007331A2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7331A2">
        <w:rPr>
          <w:rFonts w:ascii="Cambria" w:hAnsi="Cambria" w:cs="Calibri"/>
          <w:sz w:val="20"/>
        </w:rPr>
        <w:t>Firma</w:t>
      </w:r>
    </w:p>
    <w:p w14:paraId="63CE9023" w14:textId="77777777" w:rsidR="00957DAE" w:rsidRPr="007331A2" w:rsidRDefault="00C164F8" w:rsidP="006A76F1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7331A2">
        <w:rPr>
          <w:rFonts w:ascii="Cambria" w:hAnsi="Cambria" w:cs="Calibri"/>
          <w:sz w:val="20"/>
        </w:rPr>
        <w:t>(dodavatel)</w:t>
      </w:r>
    </w:p>
    <w:sectPr w:rsidR="00957DAE" w:rsidRPr="007331A2" w:rsidSect="00F6487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996A4C" w14:textId="77777777" w:rsidR="003F72B7" w:rsidRDefault="003F72B7">
      <w:pPr>
        <w:spacing w:before="0" w:after="0"/>
      </w:pPr>
      <w:r>
        <w:separator/>
      </w:r>
    </w:p>
  </w:endnote>
  <w:endnote w:type="continuationSeparator" w:id="0">
    <w:p w14:paraId="56F05BA5" w14:textId="77777777" w:rsidR="003F72B7" w:rsidRDefault="003F72B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Times New Roman"/>
    <w:charset w:val="01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53A29" w14:textId="77777777" w:rsidR="003F72B7" w:rsidRDefault="003F72B7">
      <w:pPr>
        <w:spacing w:before="0" w:after="0"/>
      </w:pPr>
      <w:r>
        <w:separator/>
      </w:r>
    </w:p>
  </w:footnote>
  <w:footnote w:type="continuationSeparator" w:id="0">
    <w:p w14:paraId="03884E61" w14:textId="77777777" w:rsidR="003F72B7" w:rsidRDefault="003F72B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FC4"/>
    <w:rsid w:val="001250CD"/>
    <w:rsid w:val="00202DE3"/>
    <w:rsid w:val="00220DB3"/>
    <w:rsid w:val="002D1289"/>
    <w:rsid w:val="003F72B7"/>
    <w:rsid w:val="004C541C"/>
    <w:rsid w:val="004E51AB"/>
    <w:rsid w:val="00576FC4"/>
    <w:rsid w:val="0064730B"/>
    <w:rsid w:val="00666E2B"/>
    <w:rsid w:val="006A76F1"/>
    <w:rsid w:val="00727119"/>
    <w:rsid w:val="007331A2"/>
    <w:rsid w:val="00744A9B"/>
    <w:rsid w:val="007E355A"/>
    <w:rsid w:val="008066F0"/>
    <w:rsid w:val="008D044F"/>
    <w:rsid w:val="008F2043"/>
    <w:rsid w:val="00957DAE"/>
    <w:rsid w:val="009760F7"/>
    <w:rsid w:val="00B60DDA"/>
    <w:rsid w:val="00B84740"/>
    <w:rsid w:val="00BD20E7"/>
    <w:rsid w:val="00BF05F3"/>
    <w:rsid w:val="00C164F8"/>
    <w:rsid w:val="00C213A0"/>
    <w:rsid w:val="00C63B34"/>
    <w:rsid w:val="00C80EFB"/>
    <w:rsid w:val="00C86E71"/>
    <w:rsid w:val="00CA2AB0"/>
    <w:rsid w:val="00DC5653"/>
    <w:rsid w:val="00E304EC"/>
    <w:rsid w:val="00F64878"/>
    <w:rsid w:val="00FA018C"/>
    <w:rsid w:val="00FA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EBB1C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7DAE"/>
    <w:pPr>
      <w:suppressAutoHyphens/>
      <w:spacing w:before="120" w:after="120"/>
      <w:jc w:val="both"/>
    </w:pPr>
    <w:rPr>
      <w:sz w:val="22"/>
      <w:lang w:eastAsia="zh-CN"/>
    </w:rPr>
  </w:style>
  <w:style w:type="paragraph" w:styleId="Nadpis1">
    <w:name w:val="heading 1"/>
    <w:basedOn w:val="Nadpis"/>
    <w:next w:val="Zkladntext"/>
    <w:qFormat/>
    <w:rsid w:val="00957DAE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dpis2">
    <w:name w:val="heading 2"/>
    <w:basedOn w:val="Nadpis"/>
    <w:next w:val="Zkladntext"/>
    <w:qFormat/>
    <w:rsid w:val="00957DAE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dpis3">
    <w:name w:val="heading 3"/>
    <w:basedOn w:val="Nadpis"/>
    <w:next w:val="Zkladntext"/>
    <w:qFormat/>
    <w:rsid w:val="00957DAE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957DAE"/>
  </w:style>
  <w:style w:type="character" w:customStyle="1" w:styleId="WW8Num1z1">
    <w:name w:val="WW8Num1z1"/>
    <w:rsid w:val="00957DAE"/>
  </w:style>
  <w:style w:type="character" w:customStyle="1" w:styleId="WW8Num1z2">
    <w:name w:val="WW8Num1z2"/>
    <w:rsid w:val="00957DAE"/>
  </w:style>
  <w:style w:type="character" w:customStyle="1" w:styleId="WW8Num1z3">
    <w:name w:val="WW8Num1z3"/>
    <w:rsid w:val="00957DAE"/>
  </w:style>
  <w:style w:type="character" w:customStyle="1" w:styleId="WW8Num1z4">
    <w:name w:val="WW8Num1z4"/>
    <w:rsid w:val="00957DAE"/>
  </w:style>
  <w:style w:type="character" w:customStyle="1" w:styleId="WW8Num1z5">
    <w:name w:val="WW8Num1z5"/>
    <w:rsid w:val="00957DAE"/>
  </w:style>
  <w:style w:type="character" w:customStyle="1" w:styleId="WW8Num1z6">
    <w:name w:val="WW8Num1z6"/>
    <w:rsid w:val="00957DAE"/>
  </w:style>
  <w:style w:type="character" w:customStyle="1" w:styleId="WW8Num1z7">
    <w:name w:val="WW8Num1z7"/>
    <w:rsid w:val="00957DAE"/>
  </w:style>
  <w:style w:type="character" w:customStyle="1" w:styleId="WW8Num1z8">
    <w:name w:val="WW8Num1z8"/>
    <w:rsid w:val="00957DAE"/>
  </w:style>
  <w:style w:type="character" w:customStyle="1" w:styleId="WW8Num2z0">
    <w:name w:val="WW8Num2z0"/>
    <w:rsid w:val="00957DAE"/>
    <w:rPr>
      <w:rFonts w:ascii="Symbol" w:hAnsi="Symbol" w:cs="Symbol" w:hint="default"/>
    </w:rPr>
  </w:style>
  <w:style w:type="character" w:customStyle="1" w:styleId="WW8Num2z1">
    <w:name w:val="WW8Num2z1"/>
    <w:rsid w:val="00957DAE"/>
    <w:rPr>
      <w:rFonts w:ascii="Courier New" w:hAnsi="Courier New" w:cs="Courier New" w:hint="default"/>
    </w:rPr>
  </w:style>
  <w:style w:type="character" w:customStyle="1" w:styleId="WW8Num2z2">
    <w:name w:val="WW8Num2z2"/>
    <w:rsid w:val="00957DAE"/>
    <w:rPr>
      <w:rFonts w:ascii="Wingdings" w:hAnsi="Wingdings" w:cs="Wingdings" w:hint="default"/>
    </w:rPr>
  </w:style>
  <w:style w:type="character" w:customStyle="1" w:styleId="WW8Num3z0">
    <w:name w:val="WW8Num3z0"/>
    <w:rsid w:val="00957DAE"/>
  </w:style>
  <w:style w:type="character" w:customStyle="1" w:styleId="WW8Num3z1">
    <w:name w:val="WW8Num3z1"/>
    <w:rsid w:val="00957DAE"/>
  </w:style>
  <w:style w:type="character" w:customStyle="1" w:styleId="WW8Num3z2">
    <w:name w:val="WW8Num3z2"/>
    <w:rsid w:val="00957DAE"/>
  </w:style>
  <w:style w:type="character" w:customStyle="1" w:styleId="WW8Num3z3">
    <w:name w:val="WW8Num3z3"/>
    <w:rsid w:val="00957DAE"/>
  </w:style>
  <w:style w:type="character" w:customStyle="1" w:styleId="WW8Num3z4">
    <w:name w:val="WW8Num3z4"/>
    <w:rsid w:val="00957DAE"/>
  </w:style>
  <w:style w:type="character" w:customStyle="1" w:styleId="WW8Num3z5">
    <w:name w:val="WW8Num3z5"/>
    <w:rsid w:val="00957DAE"/>
  </w:style>
  <w:style w:type="character" w:customStyle="1" w:styleId="WW8Num3z6">
    <w:name w:val="WW8Num3z6"/>
    <w:rsid w:val="00957DAE"/>
  </w:style>
  <w:style w:type="character" w:customStyle="1" w:styleId="WW8Num3z7">
    <w:name w:val="WW8Num3z7"/>
    <w:rsid w:val="00957DAE"/>
  </w:style>
  <w:style w:type="character" w:customStyle="1" w:styleId="WW8Num3z8">
    <w:name w:val="WW8Num3z8"/>
    <w:rsid w:val="00957DAE"/>
  </w:style>
  <w:style w:type="character" w:customStyle="1" w:styleId="WW8Num4z0">
    <w:name w:val="WW8Num4z0"/>
    <w:rsid w:val="00957DAE"/>
  </w:style>
  <w:style w:type="character" w:customStyle="1" w:styleId="WW8Num4z1">
    <w:name w:val="WW8Num4z1"/>
    <w:rsid w:val="00957DAE"/>
  </w:style>
  <w:style w:type="character" w:customStyle="1" w:styleId="WW8Num4z2">
    <w:name w:val="WW8Num4z2"/>
    <w:rsid w:val="00957DAE"/>
  </w:style>
  <w:style w:type="character" w:customStyle="1" w:styleId="WW8Num4z3">
    <w:name w:val="WW8Num4z3"/>
    <w:rsid w:val="00957DAE"/>
  </w:style>
  <w:style w:type="character" w:customStyle="1" w:styleId="WW8Num4z4">
    <w:name w:val="WW8Num4z4"/>
    <w:rsid w:val="00957DAE"/>
  </w:style>
  <w:style w:type="character" w:customStyle="1" w:styleId="WW8Num4z5">
    <w:name w:val="WW8Num4z5"/>
    <w:rsid w:val="00957DAE"/>
  </w:style>
  <w:style w:type="character" w:customStyle="1" w:styleId="WW8Num4z6">
    <w:name w:val="WW8Num4z6"/>
    <w:rsid w:val="00957DAE"/>
  </w:style>
  <w:style w:type="character" w:customStyle="1" w:styleId="WW8Num4z7">
    <w:name w:val="WW8Num4z7"/>
    <w:rsid w:val="00957DAE"/>
  </w:style>
  <w:style w:type="character" w:customStyle="1" w:styleId="WW8Num4z8">
    <w:name w:val="WW8Num4z8"/>
    <w:rsid w:val="00957DAE"/>
  </w:style>
  <w:style w:type="character" w:customStyle="1" w:styleId="WW8Num5z0">
    <w:name w:val="WW8Num5z0"/>
    <w:rsid w:val="00957DAE"/>
    <w:rPr>
      <w:rFonts w:ascii="Symbol" w:hAnsi="Symbol" w:cs="Symbol" w:hint="default"/>
    </w:rPr>
  </w:style>
  <w:style w:type="character" w:customStyle="1" w:styleId="WW8Num5z1">
    <w:name w:val="WW8Num5z1"/>
    <w:rsid w:val="00957DAE"/>
    <w:rPr>
      <w:rFonts w:ascii="Courier New" w:hAnsi="Courier New" w:cs="Courier New" w:hint="default"/>
    </w:rPr>
  </w:style>
  <w:style w:type="character" w:customStyle="1" w:styleId="WW8Num5z2">
    <w:name w:val="WW8Num5z2"/>
    <w:rsid w:val="00957DAE"/>
    <w:rPr>
      <w:rFonts w:ascii="Wingdings" w:hAnsi="Wingdings" w:cs="Wingdings" w:hint="default"/>
    </w:rPr>
  </w:style>
  <w:style w:type="character" w:customStyle="1" w:styleId="WW8Num6z0">
    <w:name w:val="WW8Num6z0"/>
    <w:rsid w:val="00957DAE"/>
    <w:rPr>
      <w:rFonts w:ascii="Wingdings" w:hAnsi="Wingdings" w:cs="Wingdings" w:hint="default"/>
    </w:rPr>
  </w:style>
  <w:style w:type="character" w:customStyle="1" w:styleId="WW8Num6z1">
    <w:name w:val="WW8Num6z1"/>
    <w:rsid w:val="00957DAE"/>
    <w:rPr>
      <w:rFonts w:ascii="Courier New" w:hAnsi="Courier New" w:cs="Courier New" w:hint="default"/>
    </w:rPr>
  </w:style>
  <w:style w:type="character" w:customStyle="1" w:styleId="WW8Num6z3">
    <w:name w:val="WW8Num6z3"/>
    <w:rsid w:val="00957DAE"/>
    <w:rPr>
      <w:rFonts w:ascii="Symbol" w:hAnsi="Symbol" w:cs="Symbol" w:hint="default"/>
    </w:rPr>
  </w:style>
  <w:style w:type="character" w:customStyle="1" w:styleId="WW8Num7z0">
    <w:name w:val="WW8Num7z0"/>
    <w:rsid w:val="00957DAE"/>
  </w:style>
  <w:style w:type="character" w:customStyle="1" w:styleId="WW8Num7z1">
    <w:name w:val="WW8Num7z1"/>
    <w:rsid w:val="00957DAE"/>
  </w:style>
  <w:style w:type="character" w:customStyle="1" w:styleId="WW8Num7z2">
    <w:name w:val="WW8Num7z2"/>
    <w:rsid w:val="00957DAE"/>
  </w:style>
  <w:style w:type="character" w:customStyle="1" w:styleId="WW8Num7z3">
    <w:name w:val="WW8Num7z3"/>
    <w:rsid w:val="00957DAE"/>
  </w:style>
  <w:style w:type="character" w:customStyle="1" w:styleId="WW8Num7z4">
    <w:name w:val="WW8Num7z4"/>
    <w:rsid w:val="00957DAE"/>
  </w:style>
  <w:style w:type="character" w:customStyle="1" w:styleId="WW8Num7z5">
    <w:name w:val="WW8Num7z5"/>
    <w:rsid w:val="00957DAE"/>
  </w:style>
  <w:style w:type="character" w:customStyle="1" w:styleId="WW8Num7z6">
    <w:name w:val="WW8Num7z6"/>
    <w:rsid w:val="00957DAE"/>
  </w:style>
  <w:style w:type="character" w:customStyle="1" w:styleId="WW8Num7z7">
    <w:name w:val="WW8Num7z7"/>
    <w:rsid w:val="00957DAE"/>
  </w:style>
  <w:style w:type="character" w:customStyle="1" w:styleId="WW8Num7z8">
    <w:name w:val="WW8Num7z8"/>
    <w:rsid w:val="00957DAE"/>
  </w:style>
  <w:style w:type="character" w:customStyle="1" w:styleId="WW8Num8z0">
    <w:name w:val="WW8Num8z0"/>
    <w:rsid w:val="00957DAE"/>
    <w:rPr>
      <w:rFonts w:ascii="Symbol" w:hAnsi="Symbol" w:cs="Symbol" w:hint="default"/>
    </w:rPr>
  </w:style>
  <w:style w:type="character" w:customStyle="1" w:styleId="WW8Num8z1">
    <w:name w:val="WW8Num8z1"/>
    <w:rsid w:val="00957DAE"/>
    <w:rPr>
      <w:rFonts w:ascii="Courier New" w:hAnsi="Courier New" w:cs="Courier New" w:hint="default"/>
    </w:rPr>
  </w:style>
  <w:style w:type="character" w:customStyle="1" w:styleId="WW8Num8z2">
    <w:name w:val="WW8Num8z2"/>
    <w:rsid w:val="00957DAE"/>
    <w:rPr>
      <w:rFonts w:ascii="Wingdings" w:hAnsi="Wingdings" w:cs="Wingdings" w:hint="default"/>
    </w:rPr>
  </w:style>
  <w:style w:type="character" w:customStyle="1" w:styleId="WW8Num9z0">
    <w:name w:val="WW8Num9z0"/>
    <w:rsid w:val="00957DAE"/>
    <w:rPr>
      <w:rFonts w:ascii="Symbol" w:hAnsi="Symbol" w:cs="Symbol" w:hint="default"/>
    </w:rPr>
  </w:style>
  <w:style w:type="character" w:customStyle="1" w:styleId="WW8Num9z1">
    <w:name w:val="WW8Num9z1"/>
    <w:rsid w:val="00957DAE"/>
    <w:rPr>
      <w:rFonts w:ascii="Courier New" w:hAnsi="Courier New" w:cs="Courier New" w:hint="default"/>
    </w:rPr>
  </w:style>
  <w:style w:type="character" w:customStyle="1" w:styleId="WW8Num9z2">
    <w:name w:val="WW8Num9z2"/>
    <w:rsid w:val="00957DAE"/>
    <w:rPr>
      <w:rFonts w:ascii="Wingdings" w:hAnsi="Wingdings" w:cs="Wingdings" w:hint="default"/>
    </w:rPr>
  </w:style>
  <w:style w:type="character" w:customStyle="1" w:styleId="WW8Num10z0">
    <w:name w:val="WW8Num10z0"/>
    <w:rsid w:val="00957DAE"/>
    <w:rPr>
      <w:rFonts w:ascii="Courier New" w:hAnsi="Courier New" w:cs="Courier New" w:hint="default"/>
    </w:rPr>
  </w:style>
  <w:style w:type="character" w:customStyle="1" w:styleId="WW8Num10z2">
    <w:name w:val="WW8Num10z2"/>
    <w:rsid w:val="00957DAE"/>
    <w:rPr>
      <w:rFonts w:ascii="Wingdings" w:hAnsi="Wingdings" w:cs="Wingdings" w:hint="default"/>
    </w:rPr>
  </w:style>
  <w:style w:type="character" w:customStyle="1" w:styleId="WW8Num10z3">
    <w:name w:val="WW8Num10z3"/>
    <w:rsid w:val="00957DAE"/>
    <w:rPr>
      <w:rFonts w:ascii="Symbol" w:hAnsi="Symbol" w:cs="Symbol" w:hint="default"/>
    </w:rPr>
  </w:style>
  <w:style w:type="character" w:customStyle="1" w:styleId="WW8Num11z0">
    <w:name w:val="WW8Num11z0"/>
    <w:rsid w:val="00957DAE"/>
  </w:style>
  <w:style w:type="character" w:customStyle="1" w:styleId="WW8Num11z1">
    <w:name w:val="WW8Num11z1"/>
    <w:rsid w:val="00957DAE"/>
  </w:style>
  <w:style w:type="character" w:customStyle="1" w:styleId="WW8Num11z2">
    <w:name w:val="WW8Num11z2"/>
    <w:rsid w:val="00957DAE"/>
  </w:style>
  <w:style w:type="character" w:customStyle="1" w:styleId="WW8Num11z3">
    <w:name w:val="WW8Num11z3"/>
    <w:rsid w:val="00957DAE"/>
  </w:style>
  <w:style w:type="character" w:customStyle="1" w:styleId="WW8Num11z4">
    <w:name w:val="WW8Num11z4"/>
    <w:rsid w:val="00957DAE"/>
  </w:style>
  <w:style w:type="character" w:customStyle="1" w:styleId="WW8Num11z5">
    <w:name w:val="WW8Num11z5"/>
    <w:rsid w:val="00957DAE"/>
  </w:style>
  <w:style w:type="character" w:customStyle="1" w:styleId="WW8Num11z6">
    <w:name w:val="WW8Num11z6"/>
    <w:rsid w:val="00957DAE"/>
  </w:style>
  <w:style w:type="character" w:customStyle="1" w:styleId="WW8Num11z7">
    <w:name w:val="WW8Num11z7"/>
    <w:rsid w:val="00957DAE"/>
  </w:style>
  <w:style w:type="character" w:customStyle="1" w:styleId="WW8Num11z8">
    <w:name w:val="WW8Num11z8"/>
    <w:rsid w:val="00957DAE"/>
  </w:style>
  <w:style w:type="character" w:customStyle="1" w:styleId="WW8Num12z0">
    <w:name w:val="WW8Num12z0"/>
    <w:rsid w:val="00957DAE"/>
    <w:rPr>
      <w:rFonts w:ascii="Symbol" w:hAnsi="Symbol" w:cs="Symbol" w:hint="default"/>
    </w:rPr>
  </w:style>
  <w:style w:type="character" w:customStyle="1" w:styleId="WW8Num12z1">
    <w:name w:val="WW8Num12z1"/>
    <w:rsid w:val="00957DAE"/>
    <w:rPr>
      <w:rFonts w:ascii="Courier New" w:hAnsi="Courier New" w:cs="Courier New" w:hint="default"/>
    </w:rPr>
  </w:style>
  <w:style w:type="character" w:customStyle="1" w:styleId="WW8Num12z2">
    <w:name w:val="WW8Num12z2"/>
    <w:rsid w:val="00957DAE"/>
    <w:rPr>
      <w:rFonts w:ascii="Wingdings" w:hAnsi="Wingdings" w:cs="Wingdings" w:hint="default"/>
    </w:rPr>
  </w:style>
  <w:style w:type="character" w:customStyle="1" w:styleId="Standardnpsmoodstavce1">
    <w:name w:val="Standardní písmo odstavce1"/>
    <w:rsid w:val="00957DAE"/>
  </w:style>
  <w:style w:type="character" w:customStyle="1" w:styleId="ZhlavChar">
    <w:name w:val="Záhlaví Char"/>
    <w:rsid w:val="00957DAE"/>
    <w:rPr>
      <w:sz w:val="22"/>
    </w:rPr>
  </w:style>
  <w:style w:type="character" w:customStyle="1" w:styleId="ZpatChar">
    <w:name w:val="Zápatí Char"/>
    <w:rsid w:val="00957DAE"/>
    <w:rPr>
      <w:sz w:val="22"/>
    </w:rPr>
  </w:style>
  <w:style w:type="character" w:customStyle="1" w:styleId="TextpoznpodarouChar">
    <w:name w:val="Text pozn. pod čarou Char"/>
    <w:rsid w:val="00957DAE"/>
  </w:style>
  <w:style w:type="character" w:customStyle="1" w:styleId="Znakypropoznmkupodarou">
    <w:name w:val="Znaky pro poznámku pod čarou"/>
    <w:rsid w:val="00957DAE"/>
    <w:rPr>
      <w:vertAlign w:val="superscript"/>
    </w:rPr>
  </w:style>
  <w:style w:type="character" w:customStyle="1" w:styleId="TextbublinyChar">
    <w:name w:val="Text bubliny Char"/>
    <w:rsid w:val="00957DAE"/>
    <w:rPr>
      <w:rFonts w:ascii="Tahoma" w:hAnsi="Tahoma" w:cs="Tahoma"/>
      <w:sz w:val="16"/>
      <w:szCs w:val="16"/>
    </w:rPr>
  </w:style>
  <w:style w:type="character" w:customStyle="1" w:styleId="TextkomenteChar">
    <w:name w:val="Text komentáře Char"/>
    <w:basedOn w:val="Standardnpsmoodstavce1"/>
    <w:rsid w:val="00957DAE"/>
  </w:style>
  <w:style w:type="character" w:customStyle="1" w:styleId="Odkaznakoment1">
    <w:name w:val="Odkaz na komentář1"/>
    <w:rsid w:val="00957DAE"/>
    <w:rPr>
      <w:sz w:val="16"/>
      <w:szCs w:val="16"/>
    </w:rPr>
  </w:style>
  <w:style w:type="character" w:customStyle="1" w:styleId="PedmtkomenteChar">
    <w:name w:val="Předmět komentáře Char"/>
    <w:rsid w:val="00957DAE"/>
    <w:rPr>
      <w:b/>
      <w:bCs/>
    </w:rPr>
  </w:style>
  <w:style w:type="character" w:styleId="Znakapoznpodarou">
    <w:name w:val="footnote reference"/>
    <w:rsid w:val="00957DAE"/>
    <w:rPr>
      <w:vertAlign w:val="superscript"/>
    </w:rPr>
  </w:style>
  <w:style w:type="character" w:customStyle="1" w:styleId="Znakyprovysvtlivky">
    <w:name w:val="Znaky pro vysvětlivky"/>
    <w:rsid w:val="00957DAE"/>
    <w:rPr>
      <w:vertAlign w:val="superscript"/>
    </w:rPr>
  </w:style>
  <w:style w:type="character" w:customStyle="1" w:styleId="WW-Znakyprovysvtlivky">
    <w:name w:val="WW-Znaky pro vysvětlivky"/>
    <w:rsid w:val="00957DAE"/>
  </w:style>
  <w:style w:type="character" w:styleId="Odkaznavysvtlivky">
    <w:name w:val="endnote reference"/>
    <w:rsid w:val="00957DAE"/>
    <w:rPr>
      <w:vertAlign w:val="superscript"/>
    </w:rPr>
  </w:style>
  <w:style w:type="character" w:customStyle="1" w:styleId="Odrky">
    <w:name w:val="Odrážky"/>
    <w:rsid w:val="00957DAE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rsid w:val="00957DAE"/>
    <w:pPr>
      <w:keepNext/>
      <w:spacing w:before="240"/>
    </w:pPr>
    <w:rPr>
      <w:rFonts w:ascii="Liberation Sans" w:eastAsia="Tahoma" w:hAnsi="Liberation Sans" w:cs="FreeSans"/>
      <w:sz w:val="28"/>
      <w:szCs w:val="28"/>
    </w:rPr>
  </w:style>
  <w:style w:type="paragraph" w:styleId="Zkladntext">
    <w:name w:val="Body Text"/>
    <w:basedOn w:val="Normln"/>
    <w:rsid w:val="00957DAE"/>
    <w:pPr>
      <w:spacing w:before="0" w:after="140" w:line="288" w:lineRule="auto"/>
    </w:pPr>
  </w:style>
  <w:style w:type="paragraph" w:styleId="Seznam">
    <w:name w:val="List"/>
    <w:basedOn w:val="Zkladntext"/>
    <w:rsid w:val="00957DAE"/>
    <w:rPr>
      <w:rFonts w:cs="FreeSans"/>
    </w:rPr>
  </w:style>
  <w:style w:type="paragraph" w:styleId="Titulek">
    <w:name w:val="caption"/>
    <w:basedOn w:val="Normln"/>
    <w:qFormat/>
    <w:rsid w:val="00957DAE"/>
    <w:pPr>
      <w:suppressLineNumbers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rsid w:val="00957DAE"/>
    <w:pPr>
      <w:suppressLineNumbers/>
    </w:pPr>
    <w:rPr>
      <w:rFonts w:cs="FreeSans"/>
    </w:rPr>
  </w:style>
  <w:style w:type="paragraph" w:customStyle="1" w:styleId="Zhlavazpat">
    <w:name w:val="Záhlaví a zápatí"/>
    <w:basedOn w:val="Normln"/>
    <w:rsid w:val="00957DAE"/>
    <w:pPr>
      <w:suppressLineNumbers/>
      <w:tabs>
        <w:tab w:val="center" w:pos="4819"/>
        <w:tab w:val="right" w:pos="9638"/>
      </w:tabs>
    </w:pPr>
  </w:style>
  <w:style w:type="paragraph" w:styleId="Zhlav">
    <w:name w:val="header"/>
    <w:basedOn w:val="Normln"/>
    <w:rsid w:val="00957DA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57DAE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rsid w:val="00957DAE"/>
    <w:rPr>
      <w:sz w:val="20"/>
    </w:rPr>
  </w:style>
  <w:style w:type="paragraph" w:styleId="Textbubliny">
    <w:name w:val="Balloon Text"/>
    <w:basedOn w:val="Normln"/>
    <w:rsid w:val="00957DAE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Textkomente1">
    <w:name w:val="Text komentáře1"/>
    <w:basedOn w:val="Normln"/>
    <w:rsid w:val="00957DAE"/>
    <w:pPr>
      <w:spacing w:before="0" w:after="0"/>
      <w:jc w:val="left"/>
    </w:pPr>
    <w:rPr>
      <w:sz w:val="20"/>
    </w:rPr>
  </w:style>
  <w:style w:type="paragraph" w:styleId="Pedmtkomente">
    <w:name w:val="annotation subject"/>
    <w:basedOn w:val="Textkomente1"/>
    <w:next w:val="Textkomente1"/>
    <w:rsid w:val="00957DAE"/>
    <w:pPr>
      <w:spacing w:before="120" w:after="120"/>
      <w:jc w:val="both"/>
    </w:pPr>
    <w:rPr>
      <w:b/>
      <w:bCs/>
    </w:rPr>
  </w:style>
  <w:style w:type="paragraph" w:customStyle="1" w:styleId="Obsahtabulky">
    <w:name w:val="Obsah tabulky"/>
    <w:basedOn w:val="Normln"/>
    <w:rsid w:val="00957DAE"/>
    <w:pPr>
      <w:suppressLineNumbers/>
    </w:pPr>
  </w:style>
  <w:style w:type="paragraph" w:customStyle="1" w:styleId="Nadpistabulky">
    <w:name w:val="Nadpis tabulky"/>
    <w:basedOn w:val="Obsahtabulky"/>
    <w:rsid w:val="00957DAE"/>
    <w:pPr>
      <w:jc w:val="center"/>
    </w:pPr>
    <w:rPr>
      <w:b/>
      <w:bCs/>
    </w:rPr>
  </w:style>
  <w:style w:type="paragraph" w:customStyle="1" w:styleId="Quotations">
    <w:name w:val="Quotations"/>
    <w:basedOn w:val="Normln"/>
    <w:rsid w:val="00957DAE"/>
    <w:pPr>
      <w:spacing w:after="283"/>
      <w:ind w:left="567" w:right="567"/>
    </w:pPr>
  </w:style>
  <w:style w:type="paragraph" w:styleId="Nzev">
    <w:name w:val="Title"/>
    <w:basedOn w:val="Nadpis"/>
    <w:next w:val="Zkladntext"/>
    <w:qFormat/>
    <w:rsid w:val="00957DAE"/>
    <w:pPr>
      <w:jc w:val="center"/>
    </w:pPr>
    <w:rPr>
      <w:b/>
      <w:bCs/>
      <w:sz w:val="56"/>
      <w:szCs w:val="56"/>
    </w:rPr>
  </w:style>
  <w:style w:type="paragraph" w:styleId="Podtitul">
    <w:name w:val="Subtitle"/>
    <w:basedOn w:val="Nadpis"/>
    <w:next w:val="Zkladntext"/>
    <w:qFormat/>
    <w:rsid w:val="00957DAE"/>
    <w:pPr>
      <w:spacing w:before="60"/>
      <w:jc w:val="center"/>
    </w:pPr>
    <w:rPr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7DAE"/>
    <w:pPr>
      <w:suppressAutoHyphens/>
      <w:spacing w:before="120" w:after="120"/>
      <w:jc w:val="both"/>
    </w:pPr>
    <w:rPr>
      <w:sz w:val="22"/>
      <w:lang w:eastAsia="zh-CN"/>
    </w:rPr>
  </w:style>
  <w:style w:type="paragraph" w:styleId="Nadpis1">
    <w:name w:val="heading 1"/>
    <w:basedOn w:val="Nadpis"/>
    <w:next w:val="Zkladntext"/>
    <w:qFormat/>
    <w:rsid w:val="00957DAE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dpis2">
    <w:name w:val="heading 2"/>
    <w:basedOn w:val="Nadpis"/>
    <w:next w:val="Zkladntext"/>
    <w:qFormat/>
    <w:rsid w:val="00957DAE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dpis3">
    <w:name w:val="heading 3"/>
    <w:basedOn w:val="Nadpis"/>
    <w:next w:val="Zkladntext"/>
    <w:qFormat/>
    <w:rsid w:val="00957DAE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957DAE"/>
  </w:style>
  <w:style w:type="character" w:customStyle="1" w:styleId="WW8Num1z1">
    <w:name w:val="WW8Num1z1"/>
    <w:rsid w:val="00957DAE"/>
  </w:style>
  <w:style w:type="character" w:customStyle="1" w:styleId="WW8Num1z2">
    <w:name w:val="WW8Num1z2"/>
    <w:rsid w:val="00957DAE"/>
  </w:style>
  <w:style w:type="character" w:customStyle="1" w:styleId="WW8Num1z3">
    <w:name w:val="WW8Num1z3"/>
    <w:rsid w:val="00957DAE"/>
  </w:style>
  <w:style w:type="character" w:customStyle="1" w:styleId="WW8Num1z4">
    <w:name w:val="WW8Num1z4"/>
    <w:rsid w:val="00957DAE"/>
  </w:style>
  <w:style w:type="character" w:customStyle="1" w:styleId="WW8Num1z5">
    <w:name w:val="WW8Num1z5"/>
    <w:rsid w:val="00957DAE"/>
  </w:style>
  <w:style w:type="character" w:customStyle="1" w:styleId="WW8Num1z6">
    <w:name w:val="WW8Num1z6"/>
    <w:rsid w:val="00957DAE"/>
  </w:style>
  <w:style w:type="character" w:customStyle="1" w:styleId="WW8Num1z7">
    <w:name w:val="WW8Num1z7"/>
    <w:rsid w:val="00957DAE"/>
  </w:style>
  <w:style w:type="character" w:customStyle="1" w:styleId="WW8Num1z8">
    <w:name w:val="WW8Num1z8"/>
    <w:rsid w:val="00957DAE"/>
  </w:style>
  <w:style w:type="character" w:customStyle="1" w:styleId="WW8Num2z0">
    <w:name w:val="WW8Num2z0"/>
    <w:rsid w:val="00957DAE"/>
    <w:rPr>
      <w:rFonts w:ascii="Symbol" w:hAnsi="Symbol" w:cs="Symbol" w:hint="default"/>
    </w:rPr>
  </w:style>
  <w:style w:type="character" w:customStyle="1" w:styleId="WW8Num2z1">
    <w:name w:val="WW8Num2z1"/>
    <w:rsid w:val="00957DAE"/>
    <w:rPr>
      <w:rFonts w:ascii="Courier New" w:hAnsi="Courier New" w:cs="Courier New" w:hint="default"/>
    </w:rPr>
  </w:style>
  <w:style w:type="character" w:customStyle="1" w:styleId="WW8Num2z2">
    <w:name w:val="WW8Num2z2"/>
    <w:rsid w:val="00957DAE"/>
    <w:rPr>
      <w:rFonts w:ascii="Wingdings" w:hAnsi="Wingdings" w:cs="Wingdings" w:hint="default"/>
    </w:rPr>
  </w:style>
  <w:style w:type="character" w:customStyle="1" w:styleId="WW8Num3z0">
    <w:name w:val="WW8Num3z0"/>
    <w:rsid w:val="00957DAE"/>
  </w:style>
  <w:style w:type="character" w:customStyle="1" w:styleId="WW8Num3z1">
    <w:name w:val="WW8Num3z1"/>
    <w:rsid w:val="00957DAE"/>
  </w:style>
  <w:style w:type="character" w:customStyle="1" w:styleId="WW8Num3z2">
    <w:name w:val="WW8Num3z2"/>
    <w:rsid w:val="00957DAE"/>
  </w:style>
  <w:style w:type="character" w:customStyle="1" w:styleId="WW8Num3z3">
    <w:name w:val="WW8Num3z3"/>
    <w:rsid w:val="00957DAE"/>
  </w:style>
  <w:style w:type="character" w:customStyle="1" w:styleId="WW8Num3z4">
    <w:name w:val="WW8Num3z4"/>
    <w:rsid w:val="00957DAE"/>
  </w:style>
  <w:style w:type="character" w:customStyle="1" w:styleId="WW8Num3z5">
    <w:name w:val="WW8Num3z5"/>
    <w:rsid w:val="00957DAE"/>
  </w:style>
  <w:style w:type="character" w:customStyle="1" w:styleId="WW8Num3z6">
    <w:name w:val="WW8Num3z6"/>
    <w:rsid w:val="00957DAE"/>
  </w:style>
  <w:style w:type="character" w:customStyle="1" w:styleId="WW8Num3z7">
    <w:name w:val="WW8Num3z7"/>
    <w:rsid w:val="00957DAE"/>
  </w:style>
  <w:style w:type="character" w:customStyle="1" w:styleId="WW8Num3z8">
    <w:name w:val="WW8Num3z8"/>
    <w:rsid w:val="00957DAE"/>
  </w:style>
  <w:style w:type="character" w:customStyle="1" w:styleId="WW8Num4z0">
    <w:name w:val="WW8Num4z0"/>
    <w:rsid w:val="00957DAE"/>
  </w:style>
  <w:style w:type="character" w:customStyle="1" w:styleId="WW8Num4z1">
    <w:name w:val="WW8Num4z1"/>
    <w:rsid w:val="00957DAE"/>
  </w:style>
  <w:style w:type="character" w:customStyle="1" w:styleId="WW8Num4z2">
    <w:name w:val="WW8Num4z2"/>
    <w:rsid w:val="00957DAE"/>
  </w:style>
  <w:style w:type="character" w:customStyle="1" w:styleId="WW8Num4z3">
    <w:name w:val="WW8Num4z3"/>
    <w:rsid w:val="00957DAE"/>
  </w:style>
  <w:style w:type="character" w:customStyle="1" w:styleId="WW8Num4z4">
    <w:name w:val="WW8Num4z4"/>
    <w:rsid w:val="00957DAE"/>
  </w:style>
  <w:style w:type="character" w:customStyle="1" w:styleId="WW8Num4z5">
    <w:name w:val="WW8Num4z5"/>
    <w:rsid w:val="00957DAE"/>
  </w:style>
  <w:style w:type="character" w:customStyle="1" w:styleId="WW8Num4z6">
    <w:name w:val="WW8Num4z6"/>
    <w:rsid w:val="00957DAE"/>
  </w:style>
  <w:style w:type="character" w:customStyle="1" w:styleId="WW8Num4z7">
    <w:name w:val="WW8Num4z7"/>
    <w:rsid w:val="00957DAE"/>
  </w:style>
  <w:style w:type="character" w:customStyle="1" w:styleId="WW8Num4z8">
    <w:name w:val="WW8Num4z8"/>
    <w:rsid w:val="00957DAE"/>
  </w:style>
  <w:style w:type="character" w:customStyle="1" w:styleId="WW8Num5z0">
    <w:name w:val="WW8Num5z0"/>
    <w:rsid w:val="00957DAE"/>
    <w:rPr>
      <w:rFonts w:ascii="Symbol" w:hAnsi="Symbol" w:cs="Symbol" w:hint="default"/>
    </w:rPr>
  </w:style>
  <w:style w:type="character" w:customStyle="1" w:styleId="WW8Num5z1">
    <w:name w:val="WW8Num5z1"/>
    <w:rsid w:val="00957DAE"/>
    <w:rPr>
      <w:rFonts w:ascii="Courier New" w:hAnsi="Courier New" w:cs="Courier New" w:hint="default"/>
    </w:rPr>
  </w:style>
  <w:style w:type="character" w:customStyle="1" w:styleId="WW8Num5z2">
    <w:name w:val="WW8Num5z2"/>
    <w:rsid w:val="00957DAE"/>
    <w:rPr>
      <w:rFonts w:ascii="Wingdings" w:hAnsi="Wingdings" w:cs="Wingdings" w:hint="default"/>
    </w:rPr>
  </w:style>
  <w:style w:type="character" w:customStyle="1" w:styleId="WW8Num6z0">
    <w:name w:val="WW8Num6z0"/>
    <w:rsid w:val="00957DAE"/>
    <w:rPr>
      <w:rFonts w:ascii="Wingdings" w:hAnsi="Wingdings" w:cs="Wingdings" w:hint="default"/>
    </w:rPr>
  </w:style>
  <w:style w:type="character" w:customStyle="1" w:styleId="WW8Num6z1">
    <w:name w:val="WW8Num6z1"/>
    <w:rsid w:val="00957DAE"/>
    <w:rPr>
      <w:rFonts w:ascii="Courier New" w:hAnsi="Courier New" w:cs="Courier New" w:hint="default"/>
    </w:rPr>
  </w:style>
  <w:style w:type="character" w:customStyle="1" w:styleId="WW8Num6z3">
    <w:name w:val="WW8Num6z3"/>
    <w:rsid w:val="00957DAE"/>
    <w:rPr>
      <w:rFonts w:ascii="Symbol" w:hAnsi="Symbol" w:cs="Symbol" w:hint="default"/>
    </w:rPr>
  </w:style>
  <w:style w:type="character" w:customStyle="1" w:styleId="WW8Num7z0">
    <w:name w:val="WW8Num7z0"/>
    <w:rsid w:val="00957DAE"/>
  </w:style>
  <w:style w:type="character" w:customStyle="1" w:styleId="WW8Num7z1">
    <w:name w:val="WW8Num7z1"/>
    <w:rsid w:val="00957DAE"/>
  </w:style>
  <w:style w:type="character" w:customStyle="1" w:styleId="WW8Num7z2">
    <w:name w:val="WW8Num7z2"/>
    <w:rsid w:val="00957DAE"/>
  </w:style>
  <w:style w:type="character" w:customStyle="1" w:styleId="WW8Num7z3">
    <w:name w:val="WW8Num7z3"/>
    <w:rsid w:val="00957DAE"/>
  </w:style>
  <w:style w:type="character" w:customStyle="1" w:styleId="WW8Num7z4">
    <w:name w:val="WW8Num7z4"/>
    <w:rsid w:val="00957DAE"/>
  </w:style>
  <w:style w:type="character" w:customStyle="1" w:styleId="WW8Num7z5">
    <w:name w:val="WW8Num7z5"/>
    <w:rsid w:val="00957DAE"/>
  </w:style>
  <w:style w:type="character" w:customStyle="1" w:styleId="WW8Num7z6">
    <w:name w:val="WW8Num7z6"/>
    <w:rsid w:val="00957DAE"/>
  </w:style>
  <w:style w:type="character" w:customStyle="1" w:styleId="WW8Num7z7">
    <w:name w:val="WW8Num7z7"/>
    <w:rsid w:val="00957DAE"/>
  </w:style>
  <w:style w:type="character" w:customStyle="1" w:styleId="WW8Num7z8">
    <w:name w:val="WW8Num7z8"/>
    <w:rsid w:val="00957DAE"/>
  </w:style>
  <w:style w:type="character" w:customStyle="1" w:styleId="WW8Num8z0">
    <w:name w:val="WW8Num8z0"/>
    <w:rsid w:val="00957DAE"/>
    <w:rPr>
      <w:rFonts w:ascii="Symbol" w:hAnsi="Symbol" w:cs="Symbol" w:hint="default"/>
    </w:rPr>
  </w:style>
  <w:style w:type="character" w:customStyle="1" w:styleId="WW8Num8z1">
    <w:name w:val="WW8Num8z1"/>
    <w:rsid w:val="00957DAE"/>
    <w:rPr>
      <w:rFonts w:ascii="Courier New" w:hAnsi="Courier New" w:cs="Courier New" w:hint="default"/>
    </w:rPr>
  </w:style>
  <w:style w:type="character" w:customStyle="1" w:styleId="WW8Num8z2">
    <w:name w:val="WW8Num8z2"/>
    <w:rsid w:val="00957DAE"/>
    <w:rPr>
      <w:rFonts w:ascii="Wingdings" w:hAnsi="Wingdings" w:cs="Wingdings" w:hint="default"/>
    </w:rPr>
  </w:style>
  <w:style w:type="character" w:customStyle="1" w:styleId="WW8Num9z0">
    <w:name w:val="WW8Num9z0"/>
    <w:rsid w:val="00957DAE"/>
    <w:rPr>
      <w:rFonts w:ascii="Symbol" w:hAnsi="Symbol" w:cs="Symbol" w:hint="default"/>
    </w:rPr>
  </w:style>
  <w:style w:type="character" w:customStyle="1" w:styleId="WW8Num9z1">
    <w:name w:val="WW8Num9z1"/>
    <w:rsid w:val="00957DAE"/>
    <w:rPr>
      <w:rFonts w:ascii="Courier New" w:hAnsi="Courier New" w:cs="Courier New" w:hint="default"/>
    </w:rPr>
  </w:style>
  <w:style w:type="character" w:customStyle="1" w:styleId="WW8Num9z2">
    <w:name w:val="WW8Num9z2"/>
    <w:rsid w:val="00957DAE"/>
    <w:rPr>
      <w:rFonts w:ascii="Wingdings" w:hAnsi="Wingdings" w:cs="Wingdings" w:hint="default"/>
    </w:rPr>
  </w:style>
  <w:style w:type="character" w:customStyle="1" w:styleId="WW8Num10z0">
    <w:name w:val="WW8Num10z0"/>
    <w:rsid w:val="00957DAE"/>
    <w:rPr>
      <w:rFonts w:ascii="Courier New" w:hAnsi="Courier New" w:cs="Courier New" w:hint="default"/>
    </w:rPr>
  </w:style>
  <w:style w:type="character" w:customStyle="1" w:styleId="WW8Num10z2">
    <w:name w:val="WW8Num10z2"/>
    <w:rsid w:val="00957DAE"/>
    <w:rPr>
      <w:rFonts w:ascii="Wingdings" w:hAnsi="Wingdings" w:cs="Wingdings" w:hint="default"/>
    </w:rPr>
  </w:style>
  <w:style w:type="character" w:customStyle="1" w:styleId="WW8Num10z3">
    <w:name w:val="WW8Num10z3"/>
    <w:rsid w:val="00957DAE"/>
    <w:rPr>
      <w:rFonts w:ascii="Symbol" w:hAnsi="Symbol" w:cs="Symbol" w:hint="default"/>
    </w:rPr>
  </w:style>
  <w:style w:type="character" w:customStyle="1" w:styleId="WW8Num11z0">
    <w:name w:val="WW8Num11z0"/>
    <w:rsid w:val="00957DAE"/>
  </w:style>
  <w:style w:type="character" w:customStyle="1" w:styleId="WW8Num11z1">
    <w:name w:val="WW8Num11z1"/>
    <w:rsid w:val="00957DAE"/>
  </w:style>
  <w:style w:type="character" w:customStyle="1" w:styleId="WW8Num11z2">
    <w:name w:val="WW8Num11z2"/>
    <w:rsid w:val="00957DAE"/>
  </w:style>
  <w:style w:type="character" w:customStyle="1" w:styleId="WW8Num11z3">
    <w:name w:val="WW8Num11z3"/>
    <w:rsid w:val="00957DAE"/>
  </w:style>
  <w:style w:type="character" w:customStyle="1" w:styleId="WW8Num11z4">
    <w:name w:val="WW8Num11z4"/>
    <w:rsid w:val="00957DAE"/>
  </w:style>
  <w:style w:type="character" w:customStyle="1" w:styleId="WW8Num11z5">
    <w:name w:val="WW8Num11z5"/>
    <w:rsid w:val="00957DAE"/>
  </w:style>
  <w:style w:type="character" w:customStyle="1" w:styleId="WW8Num11z6">
    <w:name w:val="WW8Num11z6"/>
    <w:rsid w:val="00957DAE"/>
  </w:style>
  <w:style w:type="character" w:customStyle="1" w:styleId="WW8Num11z7">
    <w:name w:val="WW8Num11z7"/>
    <w:rsid w:val="00957DAE"/>
  </w:style>
  <w:style w:type="character" w:customStyle="1" w:styleId="WW8Num11z8">
    <w:name w:val="WW8Num11z8"/>
    <w:rsid w:val="00957DAE"/>
  </w:style>
  <w:style w:type="character" w:customStyle="1" w:styleId="WW8Num12z0">
    <w:name w:val="WW8Num12z0"/>
    <w:rsid w:val="00957DAE"/>
    <w:rPr>
      <w:rFonts w:ascii="Symbol" w:hAnsi="Symbol" w:cs="Symbol" w:hint="default"/>
    </w:rPr>
  </w:style>
  <w:style w:type="character" w:customStyle="1" w:styleId="WW8Num12z1">
    <w:name w:val="WW8Num12z1"/>
    <w:rsid w:val="00957DAE"/>
    <w:rPr>
      <w:rFonts w:ascii="Courier New" w:hAnsi="Courier New" w:cs="Courier New" w:hint="default"/>
    </w:rPr>
  </w:style>
  <w:style w:type="character" w:customStyle="1" w:styleId="WW8Num12z2">
    <w:name w:val="WW8Num12z2"/>
    <w:rsid w:val="00957DAE"/>
    <w:rPr>
      <w:rFonts w:ascii="Wingdings" w:hAnsi="Wingdings" w:cs="Wingdings" w:hint="default"/>
    </w:rPr>
  </w:style>
  <w:style w:type="character" w:customStyle="1" w:styleId="Standardnpsmoodstavce1">
    <w:name w:val="Standardní písmo odstavce1"/>
    <w:rsid w:val="00957DAE"/>
  </w:style>
  <w:style w:type="character" w:customStyle="1" w:styleId="ZhlavChar">
    <w:name w:val="Záhlaví Char"/>
    <w:rsid w:val="00957DAE"/>
    <w:rPr>
      <w:sz w:val="22"/>
    </w:rPr>
  </w:style>
  <w:style w:type="character" w:customStyle="1" w:styleId="ZpatChar">
    <w:name w:val="Zápatí Char"/>
    <w:rsid w:val="00957DAE"/>
    <w:rPr>
      <w:sz w:val="22"/>
    </w:rPr>
  </w:style>
  <w:style w:type="character" w:customStyle="1" w:styleId="TextpoznpodarouChar">
    <w:name w:val="Text pozn. pod čarou Char"/>
    <w:rsid w:val="00957DAE"/>
  </w:style>
  <w:style w:type="character" w:customStyle="1" w:styleId="Znakypropoznmkupodarou">
    <w:name w:val="Znaky pro poznámku pod čarou"/>
    <w:rsid w:val="00957DAE"/>
    <w:rPr>
      <w:vertAlign w:val="superscript"/>
    </w:rPr>
  </w:style>
  <w:style w:type="character" w:customStyle="1" w:styleId="TextbublinyChar">
    <w:name w:val="Text bubliny Char"/>
    <w:rsid w:val="00957DAE"/>
    <w:rPr>
      <w:rFonts w:ascii="Tahoma" w:hAnsi="Tahoma" w:cs="Tahoma"/>
      <w:sz w:val="16"/>
      <w:szCs w:val="16"/>
    </w:rPr>
  </w:style>
  <w:style w:type="character" w:customStyle="1" w:styleId="TextkomenteChar">
    <w:name w:val="Text komentáře Char"/>
    <w:basedOn w:val="Standardnpsmoodstavce1"/>
    <w:rsid w:val="00957DAE"/>
  </w:style>
  <w:style w:type="character" w:customStyle="1" w:styleId="Odkaznakoment1">
    <w:name w:val="Odkaz na komentář1"/>
    <w:rsid w:val="00957DAE"/>
    <w:rPr>
      <w:sz w:val="16"/>
      <w:szCs w:val="16"/>
    </w:rPr>
  </w:style>
  <w:style w:type="character" w:customStyle="1" w:styleId="PedmtkomenteChar">
    <w:name w:val="Předmět komentáře Char"/>
    <w:rsid w:val="00957DAE"/>
    <w:rPr>
      <w:b/>
      <w:bCs/>
    </w:rPr>
  </w:style>
  <w:style w:type="character" w:styleId="Znakapoznpodarou">
    <w:name w:val="footnote reference"/>
    <w:rsid w:val="00957DAE"/>
    <w:rPr>
      <w:vertAlign w:val="superscript"/>
    </w:rPr>
  </w:style>
  <w:style w:type="character" w:customStyle="1" w:styleId="Znakyprovysvtlivky">
    <w:name w:val="Znaky pro vysvětlivky"/>
    <w:rsid w:val="00957DAE"/>
    <w:rPr>
      <w:vertAlign w:val="superscript"/>
    </w:rPr>
  </w:style>
  <w:style w:type="character" w:customStyle="1" w:styleId="WW-Znakyprovysvtlivky">
    <w:name w:val="WW-Znaky pro vysvětlivky"/>
    <w:rsid w:val="00957DAE"/>
  </w:style>
  <w:style w:type="character" w:styleId="Odkaznavysvtlivky">
    <w:name w:val="endnote reference"/>
    <w:rsid w:val="00957DAE"/>
    <w:rPr>
      <w:vertAlign w:val="superscript"/>
    </w:rPr>
  </w:style>
  <w:style w:type="character" w:customStyle="1" w:styleId="Odrky">
    <w:name w:val="Odrážky"/>
    <w:rsid w:val="00957DAE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rsid w:val="00957DAE"/>
    <w:pPr>
      <w:keepNext/>
      <w:spacing w:before="240"/>
    </w:pPr>
    <w:rPr>
      <w:rFonts w:ascii="Liberation Sans" w:eastAsia="Tahoma" w:hAnsi="Liberation Sans" w:cs="FreeSans"/>
      <w:sz w:val="28"/>
      <w:szCs w:val="28"/>
    </w:rPr>
  </w:style>
  <w:style w:type="paragraph" w:styleId="Zkladntext">
    <w:name w:val="Body Text"/>
    <w:basedOn w:val="Normln"/>
    <w:rsid w:val="00957DAE"/>
    <w:pPr>
      <w:spacing w:before="0" w:after="140" w:line="288" w:lineRule="auto"/>
    </w:pPr>
  </w:style>
  <w:style w:type="paragraph" w:styleId="Seznam">
    <w:name w:val="List"/>
    <w:basedOn w:val="Zkladntext"/>
    <w:rsid w:val="00957DAE"/>
    <w:rPr>
      <w:rFonts w:cs="FreeSans"/>
    </w:rPr>
  </w:style>
  <w:style w:type="paragraph" w:styleId="Titulek">
    <w:name w:val="caption"/>
    <w:basedOn w:val="Normln"/>
    <w:qFormat/>
    <w:rsid w:val="00957DAE"/>
    <w:pPr>
      <w:suppressLineNumbers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rsid w:val="00957DAE"/>
    <w:pPr>
      <w:suppressLineNumbers/>
    </w:pPr>
    <w:rPr>
      <w:rFonts w:cs="FreeSans"/>
    </w:rPr>
  </w:style>
  <w:style w:type="paragraph" w:customStyle="1" w:styleId="Zhlavazpat">
    <w:name w:val="Záhlaví a zápatí"/>
    <w:basedOn w:val="Normln"/>
    <w:rsid w:val="00957DAE"/>
    <w:pPr>
      <w:suppressLineNumbers/>
      <w:tabs>
        <w:tab w:val="center" w:pos="4819"/>
        <w:tab w:val="right" w:pos="9638"/>
      </w:tabs>
    </w:pPr>
  </w:style>
  <w:style w:type="paragraph" w:styleId="Zhlav">
    <w:name w:val="header"/>
    <w:basedOn w:val="Normln"/>
    <w:rsid w:val="00957DA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57DAE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rsid w:val="00957DAE"/>
    <w:rPr>
      <w:sz w:val="20"/>
    </w:rPr>
  </w:style>
  <w:style w:type="paragraph" w:styleId="Textbubliny">
    <w:name w:val="Balloon Text"/>
    <w:basedOn w:val="Normln"/>
    <w:rsid w:val="00957DAE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Textkomente1">
    <w:name w:val="Text komentáře1"/>
    <w:basedOn w:val="Normln"/>
    <w:rsid w:val="00957DAE"/>
    <w:pPr>
      <w:spacing w:before="0" w:after="0"/>
      <w:jc w:val="left"/>
    </w:pPr>
    <w:rPr>
      <w:sz w:val="20"/>
    </w:rPr>
  </w:style>
  <w:style w:type="paragraph" w:styleId="Pedmtkomente">
    <w:name w:val="annotation subject"/>
    <w:basedOn w:val="Textkomente1"/>
    <w:next w:val="Textkomente1"/>
    <w:rsid w:val="00957DAE"/>
    <w:pPr>
      <w:spacing w:before="120" w:after="120"/>
      <w:jc w:val="both"/>
    </w:pPr>
    <w:rPr>
      <w:b/>
      <w:bCs/>
    </w:rPr>
  </w:style>
  <w:style w:type="paragraph" w:customStyle="1" w:styleId="Obsahtabulky">
    <w:name w:val="Obsah tabulky"/>
    <w:basedOn w:val="Normln"/>
    <w:rsid w:val="00957DAE"/>
    <w:pPr>
      <w:suppressLineNumbers/>
    </w:pPr>
  </w:style>
  <w:style w:type="paragraph" w:customStyle="1" w:styleId="Nadpistabulky">
    <w:name w:val="Nadpis tabulky"/>
    <w:basedOn w:val="Obsahtabulky"/>
    <w:rsid w:val="00957DAE"/>
    <w:pPr>
      <w:jc w:val="center"/>
    </w:pPr>
    <w:rPr>
      <w:b/>
      <w:bCs/>
    </w:rPr>
  </w:style>
  <w:style w:type="paragraph" w:customStyle="1" w:styleId="Quotations">
    <w:name w:val="Quotations"/>
    <w:basedOn w:val="Normln"/>
    <w:rsid w:val="00957DAE"/>
    <w:pPr>
      <w:spacing w:after="283"/>
      <w:ind w:left="567" w:right="567"/>
    </w:pPr>
  </w:style>
  <w:style w:type="paragraph" w:styleId="Nzev">
    <w:name w:val="Title"/>
    <w:basedOn w:val="Nadpis"/>
    <w:next w:val="Zkladntext"/>
    <w:qFormat/>
    <w:rsid w:val="00957DAE"/>
    <w:pPr>
      <w:jc w:val="center"/>
    </w:pPr>
    <w:rPr>
      <w:b/>
      <w:bCs/>
      <w:sz w:val="56"/>
      <w:szCs w:val="56"/>
    </w:rPr>
  </w:style>
  <w:style w:type="paragraph" w:styleId="Podtitul">
    <w:name w:val="Subtitle"/>
    <w:basedOn w:val="Nadpis"/>
    <w:next w:val="Zkladntext"/>
    <w:qFormat/>
    <w:rsid w:val="00957DAE"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138B41FC3DCD46B611274A7560C5FD" ma:contentTypeVersion="13" ma:contentTypeDescription="Vytvoří nový dokument" ma:contentTypeScope="" ma:versionID="c6948d08664483808cdf3c962c47e9cb">
  <xsd:schema xmlns:xsd="http://www.w3.org/2001/XMLSchema" xmlns:xs="http://www.w3.org/2001/XMLSchema" xmlns:p="http://schemas.microsoft.com/office/2006/metadata/properties" xmlns:ns3="e383b19a-a382-4517-b549-96889e6dc07e" xmlns:ns4="788e8d4a-2e1d-42f4-93fe-169bc9515d64" targetNamespace="http://schemas.microsoft.com/office/2006/metadata/properties" ma:root="true" ma:fieldsID="aaa8ebf3d0ad712fee4a210af89586e9" ns3:_="" ns4:_="">
    <xsd:import namespace="e383b19a-a382-4517-b549-96889e6dc07e"/>
    <xsd:import namespace="788e8d4a-2e1d-42f4-93fe-169bc9515d6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3b19a-a382-4517-b549-96889e6dc0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e8d4a-2e1d-42f4-93fe-169bc9515d6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8CFCCE-1489-4239-83FF-A7AA4C12B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53F7EB-DA26-4D17-88AB-805930CB8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3b19a-a382-4517-b549-96889e6dc07e"/>
    <ds:schemaRef ds:uri="788e8d4a-2e1d-42f4-93fe-169bc9515d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CAEC21-4009-4953-82F6-DA834E3953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169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user</dc:creator>
  <cp:keywords/>
  <cp:lastModifiedBy>Lukáš Soudek</cp:lastModifiedBy>
  <cp:revision>3</cp:revision>
  <cp:lastPrinted>1995-11-21T16:41:00Z</cp:lastPrinted>
  <dcterms:created xsi:type="dcterms:W3CDTF">2021-12-02T08:43:00Z</dcterms:created>
  <dcterms:modified xsi:type="dcterms:W3CDTF">2021-12-06T08:44:00Z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0x01010064138B41FC3DCD46B611274A7560C5FD</vt:lpwstr>
  </property>
</Properties>
</file>